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FBD1E" w14:textId="339140B7" w:rsidR="004B331E" w:rsidRPr="004B331E" w:rsidRDefault="004B331E" w:rsidP="004B331E">
      <w:pPr>
        <w:spacing w:before="37"/>
        <w:ind w:right="4377"/>
        <w:rPr>
          <w:rFonts w:asciiTheme="minorHAnsi" w:hAnsiTheme="minorHAnsi" w:cstheme="minorHAnsi"/>
          <w:sz w:val="22"/>
          <w:szCs w:val="22"/>
        </w:rPr>
      </w:pPr>
      <w:r w:rsidRPr="004B331E">
        <w:rPr>
          <w:rFonts w:asciiTheme="minorHAnsi" w:hAnsiTheme="minorHAnsi" w:cstheme="minorHAnsi"/>
          <w:sz w:val="22"/>
          <w:szCs w:val="22"/>
        </w:rPr>
        <w:t>Adnaan Ellwood</w:t>
      </w:r>
    </w:p>
    <w:p w14:paraId="451BABC2" w14:textId="3400B13D" w:rsidR="005674B1" w:rsidRPr="004B331E" w:rsidRDefault="00E57EFC" w:rsidP="004B331E">
      <w:pPr>
        <w:spacing w:before="37"/>
        <w:ind w:right="4377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eastAsia="Arial" w:hAnsiTheme="minorHAnsi" w:cstheme="minorHAnsi"/>
          <w:sz w:val="22"/>
          <w:szCs w:val="22"/>
        </w:rPr>
        <w:t>2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B331E">
        <w:rPr>
          <w:rFonts w:asciiTheme="minorHAnsi" w:eastAsia="Arial" w:hAnsiTheme="minorHAnsi" w:cstheme="minorHAnsi"/>
          <w:sz w:val="22"/>
          <w:szCs w:val="22"/>
        </w:rPr>
        <w:t>8J K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ng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St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z w:val="22"/>
          <w:szCs w:val="22"/>
        </w:rPr>
        <w:t>b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en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AB</w:t>
      </w:r>
      <w:r w:rsidRPr="004B331E">
        <w:rPr>
          <w:rFonts w:asciiTheme="minorHAnsi" w:eastAsia="Arial" w:hAnsiTheme="minorHAnsi" w:cstheme="minorHAnsi"/>
          <w:sz w:val="22"/>
          <w:szCs w:val="22"/>
        </w:rPr>
        <w:t>24</w:t>
      </w:r>
      <w:r w:rsidR="004B331E"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1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z w:val="22"/>
          <w:szCs w:val="22"/>
        </w:rPr>
        <w:t>L</w:t>
      </w:r>
    </w:p>
    <w:p w14:paraId="5199132F" w14:textId="77777777" w:rsidR="005674B1" w:rsidRPr="004B331E" w:rsidRDefault="00E57EFC" w:rsidP="004B331E">
      <w:pPr>
        <w:ind w:right="4319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: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0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7</w:t>
      </w:r>
      <w:r w:rsidRPr="004B331E">
        <w:rPr>
          <w:rFonts w:asciiTheme="minorHAnsi" w:eastAsia="Arial" w:hAnsiTheme="minorHAnsi" w:cstheme="minorHAnsi"/>
          <w:sz w:val="22"/>
          <w:szCs w:val="22"/>
        </w:rPr>
        <w:t>7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4B331E">
        <w:rPr>
          <w:rFonts w:asciiTheme="minorHAnsi" w:eastAsia="Arial" w:hAnsiTheme="minorHAnsi" w:cstheme="minorHAnsi"/>
          <w:sz w:val="22"/>
          <w:szCs w:val="22"/>
        </w:rPr>
        <w:t>9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4B331E">
        <w:rPr>
          <w:rFonts w:asciiTheme="minorHAnsi" w:eastAsia="Arial" w:hAnsiTheme="minorHAnsi" w:cstheme="minorHAnsi"/>
          <w:sz w:val="22"/>
          <w:szCs w:val="22"/>
        </w:rPr>
        <w:t>3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4B331E">
        <w:rPr>
          <w:rFonts w:asciiTheme="minorHAnsi" w:eastAsia="Arial" w:hAnsiTheme="minorHAnsi" w:cstheme="minorHAnsi"/>
          <w:sz w:val="22"/>
          <w:szCs w:val="22"/>
        </w:rPr>
        <w:t>2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4B331E">
        <w:rPr>
          <w:rFonts w:asciiTheme="minorHAnsi" w:eastAsia="Arial" w:hAnsiTheme="minorHAnsi" w:cstheme="minorHAnsi"/>
          <w:sz w:val="22"/>
          <w:szCs w:val="22"/>
        </w:rPr>
        <w:t>2</w:t>
      </w:r>
    </w:p>
    <w:p w14:paraId="7881C684" w14:textId="1722FA6B" w:rsidR="005674B1" w:rsidRPr="004B331E" w:rsidRDefault="00E57EFC" w:rsidP="004B331E">
      <w:pPr>
        <w:ind w:right="3572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il</w:t>
      </w:r>
      <w:r w:rsidRPr="004B331E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r w:rsidRPr="004B331E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="004B331E" w:rsidRPr="004B331E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adnaan@gmail.com</w:t>
      </w:r>
    </w:p>
    <w:p w14:paraId="25A9AAFE" w14:textId="77777777" w:rsidR="005674B1" w:rsidRPr="004B331E" w:rsidRDefault="005674B1" w:rsidP="004B331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4723850" w14:textId="37385E0C" w:rsidR="005674B1" w:rsidRPr="004B331E" w:rsidRDefault="00E57EFC" w:rsidP="004B331E">
      <w:pPr>
        <w:spacing w:before="32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EDU</w:t>
      </w:r>
      <w:r w:rsidRPr="004B331E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IO</w:t>
      </w:r>
      <w:r w:rsidRPr="004B331E">
        <w:rPr>
          <w:rFonts w:asciiTheme="minorHAnsi" w:eastAsia="Arial" w:hAnsiTheme="minorHAnsi" w:cstheme="minorHAnsi"/>
          <w:b/>
          <w:position w:val="-1"/>
          <w:sz w:val="22"/>
          <w:szCs w:val="22"/>
        </w:rPr>
        <w:t>N</w:t>
      </w:r>
    </w:p>
    <w:p w14:paraId="6C2D2385" w14:textId="55F21875" w:rsidR="005674B1" w:rsidRPr="004B331E" w:rsidRDefault="00E57EFC" w:rsidP="004B331E">
      <w:pPr>
        <w:spacing w:before="32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2016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17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</w:t>
      </w:r>
      <w:r w:rsidRPr="004B331E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LM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l a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 xml:space="preserve">)           </w:t>
      </w:r>
      <w:r w:rsidRPr="004B331E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ni</w:t>
      </w:r>
      <w:r w:rsidRPr="004B331E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ers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b/>
          <w:spacing w:val="5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 xml:space="preserve">of </w:t>
      </w:r>
      <w:r w:rsidRPr="004B331E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rd</w:t>
      </w:r>
      <w:r w:rsidRPr="004B331E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en</w:t>
      </w:r>
    </w:p>
    <w:p w14:paraId="347FA16F" w14:textId="2E74E7EC" w:rsidR="005674B1" w:rsidRPr="004B331E" w:rsidRDefault="00E57EFC" w:rsidP="004B331E">
      <w:pPr>
        <w:ind w:left="112" w:right="75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ses</w:t>
      </w:r>
      <w:r w:rsidRPr="004B331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nc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i/>
          <w:sz w:val="22"/>
          <w:szCs w:val="22"/>
        </w:rPr>
        <w:t xml:space="preserve">:  </w:t>
      </w:r>
      <w:r w:rsidRPr="004B331E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z w:val="22"/>
          <w:szCs w:val="22"/>
        </w:rPr>
        <w:t>nd</w:t>
      </w:r>
      <w:r w:rsidRPr="004B331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>as</w:t>
      </w:r>
      <w:r w:rsidRPr="004B331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z w:val="22"/>
          <w:szCs w:val="22"/>
        </w:rPr>
        <w:t>:</w:t>
      </w:r>
      <w:r w:rsidRPr="004B331E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ate</w:t>
      </w:r>
      <w:r w:rsidRPr="004B331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,</w:t>
      </w:r>
      <w:r w:rsidRPr="004B331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>as</w:t>
      </w:r>
      <w:r w:rsidRPr="004B331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z w:val="22"/>
          <w:szCs w:val="22"/>
        </w:rPr>
        <w:t>:</w:t>
      </w:r>
      <w:r w:rsidRPr="004B331E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>,</w:t>
      </w:r>
      <w:r w:rsidRPr="004B331E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ati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n,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nc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.</w:t>
      </w:r>
    </w:p>
    <w:p w14:paraId="1F60E011" w14:textId="77777777" w:rsidR="005674B1" w:rsidRPr="004B331E" w:rsidRDefault="00E57EFC" w:rsidP="004B331E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4B331E">
        <w:rPr>
          <w:rFonts w:asciiTheme="minorHAnsi" w:eastAsia="Arial" w:hAnsiTheme="minorHAnsi" w:cstheme="minorHAnsi"/>
          <w:sz w:val="22"/>
          <w:szCs w:val="22"/>
        </w:rPr>
        <w:t>sser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ati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“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he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z w:val="22"/>
          <w:szCs w:val="22"/>
        </w:rPr>
        <w:t>K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ati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on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ng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of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gy</w:t>
      </w:r>
    </w:p>
    <w:p w14:paraId="62809D41" w14:textId="77777777" w:rsidR="005674B1" w:rsidRPr="004B331E" w:rsidRDefault="00E57EFC" w:rsidP="004B331E">
      <w:pPr>
        <w:spacing w:before="1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eastAsia="Arial" w:hAnsiTheme="minorHAnsi" w:cstheme="minorHAnsi"/>
          <w:sz w:val="22"/>
          <w:szCs w:val="22"/>
        </w:rPr>
        <w:t>producti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n in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sh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ng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ds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o l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ati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n”</w:t>
      </w:r>
    </w:p>
    <w:p w14:paraId="7B1D9F7A" w14:textId="77777777" w:rsidR="005674B1" w:rsidRPr="004B331E" w:rsidRDefault="005674B1" w:rsidP="004B331E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085CB73" w14:textId="43A12489" w:rsidR="005674B1" w:rsidRPr="004B331E" w:rsidRDefault="00E57EFC" w:rsidP="004B331E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09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13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</w:t>
      </w:r>
      <w:r w:rsidRPr="004B331E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 xml:space="preserve">LB                            </w:t>
      </w:r>
      <w:r w:rsidRPr="004B331E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ers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4B331E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 xml:space="preserve">s, 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a</w:t>
      </w:r>
    </w:p>
    <w:p w14:paraId="67DACB19" w14:textId="77777777" w:rsidR="005674B1" w:rsidRPr="004B331E" w:rsidRDefault="00E57EFC" w:rsidP="004B331E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ses</w:t>
      </w:r>
      <w:r w:rsidRPr="004B331E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nc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z w:val="22"/>
          <w:szCs w:val="22"/>
        </w:rPr>
        <w:t>ed</w:t>
      </w:r>
      <w:r w:rsidRPr="004B331E">
        <w:rPr>
          <w:rFonts w:asciiTheme="minorHAnsi" w:eastAsia="Arial" w:hAnsiTheme="minorHAnsi" w:cstheme="minorHAnsi"/>
          <w:i/>
          <w:sz w:val="22"/>
          <w:szCs w:val="22"/>
        </w:rPr>
        <w:t xml:space="preserve">:  </w:t>
      </w:r>
      <w:r w:rsidRPr="004B331E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on</w:t>
      </w:r>
      <w:r w:rsidRPr="004B331E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sprude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,</w:t>
      </w:r>
      <w:r w:rsidRPr="004B331E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pri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z w:val="22"/>
          <w:szCs w:val="22"/>
        </w:rPr>
        <w:t>ate</w:t>
      </w:r>
      <w:r w:rsidRPr="004B331E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z w:val="22"/>
          <w:szCs w:val="22"/>
        </w:rPr>
        <w:t>,</w:t>
      </w:r>
      <w:r w:rsidRPr="004B331E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z w:val="22"/>
          <w:szCs w:val="22"/>
        </w:rPr>
        <w:t>b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B331E">
        <w:rPr>
          <w:rFonts w:asciiTheme="minorHAnsi" w:eastAsia="Arial" w:hAnsiTheme="minorHAnsi" w:cstheme="minorHAnsi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z w:val="22"/>
          <w:szCs w:val="22"/>
        </w:rPr>
        <w:t>.</w:t>
      </w:r>
      <w:r w:rsidRPr="004B331E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sed</w:t>
      </w:r>
      <w:r w:rsidRPr="004B331E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</w:p>
    <w:p w14:paraId="4FAE737E" w14:textId="77777777" w:rsidR="005674B1" w:rsidRPr="004B331E" w:rsidRDefault="00E57EFC" w:rsidP="004B331E">
      <w:pPr>
        <w:spacing w:before="1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z w:val="22"/>
          <w:szCs w:val="22"/>
        </w:rPr>
        <w:t>om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al 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z w:val="22"/>
          <w:szCs w:val="22"/>
        </w:rPr>
        <w:t>us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aw</w:t>
      </w:r>
    </w:p>
    <w:p w14:paraId="72919AD0" w14:textId="77777777" w:rsidR="005674B1" w:rsidRPr="004B331E" w:rsidRDefault="005674B1" w:rsidP="004B331E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E7C9DE7" w14:textId="1803620E" w:rsidR="005674B1" w:rsidRPr="004B331E" w:rsidRDefault="00E57EFC" w:rsidP="004B331E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2003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 xml:space="preserve">09                                       </w:t>
      </w:r>
      <w:r w:rsidRPr="004B331E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 xml:space="preserve">C  </w:t>
      </w:r>
      <w:r w:rsidRPr="004B331E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 xml:space="preserve">t                     </w:t>
      </w:r>
      <w:r w:rsidRPr="004B331E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ol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4B331E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6DC28207" w14:textId="77777777" w:rsidR="005674B1" w:rsidRPr="004B331E" w:rsidRDefault="00E57EFC" w:rsidP="004B331E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aths,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cs,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sz w:val="22"/>
          <w:szCs w:val="22"/>
        </w:rPr>
        <w:t>,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B331E">
        <w:rPr>
          <w:rFonts w:asciiTheme="minorHAnsi" w:eastAsia="Arial" w:hAnsiTheme="minorHAnsi" w:cstheme="minorHAnsi"/>
          <w:sz w:val="22"/>
          <w:szCs w:val="22"/>
        </w:rPr>
        <w:t>sh,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sz w:val="22"/>
          <w:szCs w:val="22"/>
        </w:rPr>
        <w:t>,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cs</w:t>
      </w:r>
    </w:p>
    <w:p w14:paraId="06223240" w14:textId="77777777" w:rsidR="005674B1" w:rsidRPr="004B331E" w:rsidRDefault="005674B1" w:rsidP="004B331E">
      <w:pPr>
        <w:rPr>
          <w:rFonts w:asciiTheme="minorHAnsi" w:hAnsiTheme="minorHAnsi" w:cstheme="minorHAnsi"/>
          <w:sz w:val="22"/>
          <w:szCs w:val="22"/>
        </w:rPr>
      </w:pPr>
    </w:p>
    <w:p w14:paraId="1C3AD530" w14:textId="03F022D5" w:rsidR="005674B1" w:rsidRPr="004B331E" w:rsidRDefault="00E57EFC" w:rsidP="004B331E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SK</w:t>
      </w:r>
      <w:r w:rsidRPr="004B331E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position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</w:p>
    <w:p w14:paraId="181159EC" w14:textId="77777777" w:rsidR="005674B1" w:rsidRPr="004B331E" w:rsidRDefault="00E57EFC" w:rsidP="004B331E">
      <w:pPr>
        <w:spacing w:before="32"/>
        <w:ind w:left="112" w:right="6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ommunic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 xml:space="preserve">: </w:t>
      </w:r>
      <w:r w:rsidRPr="004B331E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z w:val="22"/>
          <w:szCs w:val="22"/>
        </w:rPr>
        <w:t>ed e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z w:val="22"/>
          <w:szCs w:val="22"/>
        </w:rPr>
        <w:t>or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z w:val="22"/>
          <w:szCs w:val="22"/>
        </w:rPr>
        <w:t>or</w:t>
      </w:r>
      <w:r w:rsidRPr="004B331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nu 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z w:val="22"/>
          <w:szCs w:val="22"/>
        </w:rPr>
        <w:t>ssoc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ates </w:t>
      </w:r>
      <w:r w:rsidRPr="004B331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4B331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os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>eria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se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co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ate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5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>al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sp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es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ati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ns</w:t>
      </w:r>
      <w:r w:rsidRPr="004B331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z w:val="22"/>
          <w:szCs w:val="22"/>
        </w:rPr>
        <w:t>er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co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s 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z w:val="22"/>
          <w:szCs w:val="22"/>
        </w:rPr>
        <w:t>gre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z w:val="22"/>
          <w:szCs w:val="22"/>
        </w:rPr>
        <w:t>.</w:t>
      </w:r>
      <w:r w:rsidRPr="004B331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ati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on</w:t>
      </w:r>
      <w:r w:rsidRPr="004B331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ng</w:t>
      </w:r>
      <w:r w:rsidRPr="004B331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z w:val="22"/>
          <w:szCs w:val="22"/>
        </w:rPr>
        <w:t>erpo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nt</w:t>
      </w:r>
      <w:r w:rsidRPr="004B331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b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ar 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ure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b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y u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e s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4B331E">
        <w:rPr>
          <w:rFonts w:asciiTheme="minorHAnsi" w:eastAsia="Arial" w:hAnsiTheme="minorHAnsi" w:cstheme="minorHAnsi"/>
          <w:sz w:val="22"/>
          <w:szCs w:val="22"/>
        </w:rPr>
        <w:t>es</w:t>
      </w:r>
      <w:r w:rsidRPr="004B331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4B331E">
        <w:rPr>
          <w:rFonts w:asciiTheme="minorHAnsi" w:eastAsia="Arial" w:hAnsiTheme="minorHAnsi" w:cstheme="minorHAnsi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presented on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b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>al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ssu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ed</w:t>
      </w:r>
      <w:r w:rsidRPr="004B331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l 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r</w:t>
      </w:r>
    </w:p>
    <w:p w14:paraId="6CB37126" w14:textId="77777777" w:rsidR="005674B1" w:rsidRPr="004B331E" w:rsidRDefault="005674B1" w:rsidP="004B331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B08A468" w14:textId="77777777" w:rsidR="005674B1" w:rsidRPr="004B331E" w:rsidRDefault="00E57EFC" w:rsidP="004B331E">
      <w:pPr>
        <w:ind w:left="112" w:right="7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 xml:space="preserve">ss 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are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z w:val="22"/>
          <w:szCs w:val="22"/>
        </w:rPr>
        <w:t>: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ng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>al 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ce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l produc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4B331E">
        <w:rPr>
          <w:rFonts w:asciiTheme="minorHAnsi" w:eastAsia="Arial" w:hAnsiTheme="minorHAnsi" w:cstheme="minorHAnsi"/>
          <w:sz w:val="22"/>
          <w:szCs w:val="22"/>
        </w:rPr>
        <w:t>he ess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nti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4B331E">
        <w:rPr>
          <w:rFonts w:asciiTheme="minorHAnsi" w:eastAsia="Arial" w:hAnsiTheme="minorHAnsi" w:cstheme="minorHAnsi"/>
          <w:sz w:val="22"/>
          <w:szCs w:val="22"/>
        </w:rPr>
        <w:t>ecti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b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ss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such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as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4B331E">
        <w:rPr>
          <w:rFonts w:asciiTheme="minorHAnsi" w:eastAsia="Arial" w:hAnsiTheme="minorHAnsi" w:cstheme="minorHAnsi"/>
          <w:sz w:val="22"/>
          <w:szCs w:val="22"/>
        </w:rPr>
        <w:t>he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ce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4B331E">
        <w:rPr>
          <w:rFonts w:asciiTheme="minorHAnsi" w:eastAsia="Arial" w:hAnsiTheme="minorHAnsi" w:cstheme="minorHAnsi"/>
          <w:sz w:val="22"/>
          <w:szCs w:val="22"/>
        </w:rPr>
        <w:t>,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brand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keti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g, product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 bu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ng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nta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g a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cu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er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b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se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 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o o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z w:val="22"/>
          <w:szCs w:val="22"/>
        </w:rPr>
        <w:t>era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l pr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bili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sz w:val="22"/>
          <w:szCs w:val="22"/>
        </w:rPr>
        <w:t>.</w:t>
      </w:r>
    </w:p>
    <w:p w14:paraId="55980F4F" w14:textId="77777777" w:rsidR="005674B1" w:rsidRPr="004B331E" w:rsidRDefault="005674B1" w:rsidP="004B331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5902842" w14:textId="77777777" w:rsidR="005674B1" w:rsidRPr="004B331E" w:rsidRDefault="00E57EFC" w:rsidP="004B331E">
      <w:pPr>
        <w:ind w:left="112" w:right="7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6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ork</w:t>
      </w:r>
      <w:r w:rsidRPr="004B331E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nt</w:t>
      </w:r>
      <w:r w:rsidRPr="004B331E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 xml:space="preserve">on: </w:t>
      </w:r>
      <w:r w:rsidRPr="004B331E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ss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nti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on</w:t>
      </w:r>
      <w:r w:rsidRPr="004B331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sec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nt</w:t>
      </w:r>
      <w:r w:rsidRPr="004B331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he</w:t>
      </w:r>
      <w:r w:rsidRPr="004B331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Ci</w:t>
      </w:r>
      <w:r w:rsidRPr="004B331E">
        <w:rPr>
          <w:rFonts w:asciiTheme="minorHAnsi" w:eastAsia="Arial" w:hAnsiTheme="minorHAnsi" w:cstheme="minorHAnsi"/>
          <w:sz w:val="22"/>
          <w:szCs w:val="22"/>
        </w:rPr>
        <w:t>sco</w:t>
      </w:r>
      <w:r w:rsidRPr="004B331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z w:val="22"/>
          <w:szCs w:val="22"/>
        </w:rPr>
        <w:t>orpora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>eria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z w:val="22"/>
          <w:szCs w:val="22"/>
        </w:rPr>
        <w:t>or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as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x p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son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se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z w:val="22"/>
          <w:szCs w:val="22"/>
        </w:rPr>
        <w:t>,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z w:val="22"/>
          <w:szCs w:val="22"/>
        </w:rPr>
        <w:t>esti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9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on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cor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z w:val="22"/>
          <w:szCs w:val="22"/>
        </w:rPr>
        <w:t>ora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es.</w:t>
      </w:r>
    </w:p>
    <w:p w14:paraId="46654EA8" w14:textId="77777777" w:rsidR="005674B1" w:rsidRPr="004B331E" w:rsidRDefault="005674B1" w:rsidP="004B331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7876557" w14:textId="77777777" w:rsidR="005674B1" w:rsidRPr="004B331E" w:rsidRDefault="00E57EFC" w:rsidP="004B331E">
      <w:pPr>
        <w:ind w:left="112" w:right="7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roblem</w:t>
      </w:r>
      <w:r w:rsidRPr="004B331E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4B331E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4B331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z w:val="22"/>
          <w:szCs w:val="22"/>
        </w:rPr>
        <w:t>ed</w:t>
      </w:r>
      <w:r w:rsidRPr="004B331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hrou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k</w:t>
      </w:r>
      <w:r w:rsidRPr="004B331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4B331E">
        <w:rPr>
          <w:rFonts w:asciiTheme="minorHAnsi" w:eastAsia="Arial" w:hAnsiTheme="minorHAnsi" w:cstheme="minorHAnsi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ce</w:t>
      </w:r>
      <w:r w:rsidRPr="004B331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4B331E">
        <w:rPr>
          <w:rFonts w:asciiTheme="minorHAnsi" w:eastAsia="Arial" w:hAnsiTheme="minorHAnsi" w:cstheme="minorHAnsi"/>
          <w:sz w:val="22"/>
          <w:szCs w:val="22"/>
        </w:rPr>
        <w:t>or</w:t>
      </w:r>
      <w:r w:rsidRPr="004B331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company</w:t>
      </w:r>
      <w:r w:rsidRPr="004B331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l as 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z w:val="22"/>
          <w:szCs w:val="22"/>
        </w:rPr>
        <w:t>or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so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B331E">
        <w:rPr>
          <w:rFonts w:asciiTheme="minorHAnsi" w:eastAsia="Arial" w:hAnsiTheme="minorHAnsi" w:cstheme="minorHAnsi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ors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 La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os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e cl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presented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 h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co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ex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>al 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cu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ch had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be</w:t>
      </w:r>
      <w:r w:rsidRPr="004B331E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sz w:val="22"/>
          <w:szCs w:val="22"/>
        </w:rPr>
        <w:t>se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z w:val="22"/>
          <w:szCs w:val="22"/>
        </w:rPr>
        <w:t>,</w:t>
      </w:r>
      <w:r w:rsidRPr="004B331E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assess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>al</w:t>
      </w:r>
      <w:r w:rsidRPr="004B331E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preced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nt</w:t>
      </w:r>
      <w:r w:rsidRPr="004B331E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so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ced</w:t>
      </w:r>
      <w:r w:rsidRPr="004B331E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4B331E">
        <w:rPr>
          <w:rFonts w:asciiTheme="minorHAnsi" w:eastAsia="Arial" w:hAnsiTheme="minorHAnsi" w:cstheme="minorHAnsi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on</w:t>
      </w:r>
      <w:r w:rsidRPr="004B331E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he comp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on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ss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e ne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z w:val="22"/>
          <w:szCs w:val="22"/>
        </w:rPr>
        <w:t>e ou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co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es u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ed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he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>al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ce I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d.</w:t>
      </w:r>
    </w:p>
    <w:p w14:paraId="60477A11" w14:textId="77777777" w:rsidR="005674B1" w:rsidRPr="004B331E" w:rsidRDefault="005674B1" w:rsidP="004B331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122D89C" w14:textId="77777777" w:rsidR="005674B1" w:rsidRPr="004B331E" w:rsidRDefault="00E57EFC" w:rsidP="004B331E">
      <w:pPr>
        <w:ind w:left="112" w:right="6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me  man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men</w:t>
      </w:r>
      <w:r w:rsidRPr="004B331E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 xml:space="preserve">:   </w:t>
      </w:r>
      <w:r w:rsidRPr="004B331E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ut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4B331E">
        <w:rPr>
          <w:rFonts w:asciiTheme="minorHAnsi" w:eastAsia="Arial" w:hAnsiTheme="minorHAnsi" w:cstheme="minorHAnsi"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aste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z w:val="22"/>
          <w:szCs w:val="22"/>
        </w:rPr>
        <w:t>e  u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en  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ary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ork 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4B331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nt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al</w:t>
      </w:r>
      <w:r w:rsidRPr="004B331E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z w:val="22"/>
          <w:szCs w:val="22"/>
        </w:rPr>
        <w:t>ssoc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ati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z w:val="22"/>
          <w:szCs w:val="22"/>
        </w:rPr>
        <w:t>b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en</w:t>
      </w:r>
      <w:r w:rsidRPr="004B331E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z w:val="22"/>
          <w:szCs w:val="22"/>
        </w:rPr>
        <w:t>or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eta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4B331E">
        <w:rPr>
          <w:rFonts w:asciiTheme="minorHAnsi" w:eastAsia="Arial" w:hAnsiTheme="minorHAnsi" w:cstheme="minorHAnsi"/>
          <w:sz w:val="22"/>
          <w:szCs w:val="22"/>
        </w:rPr>
        <w:t>er</w:t>
      </w:r>
      <w:r w:rsidRPr="004B331E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co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ng</w:t>
      </w:r>
      <w:r w:rsidRPr="004B331E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y s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 cons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e succes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z w:val="22"/>
          <w:szCs w:val="22"/>
        </w:rPr>
        <w:t>.</w:t>
      </w:r>
    </w:p>
    <w:p w14:paraId="20DCAADF" w14:textId="77777777" w:rsidR="005674B1" w:rsidRPr="004B331E" w:rsidRDefault="005674B1" w:rsidP="004B331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C93EA74" w14:textId="77777777" w:rsidR="005674B1" w:rsidRPr="004B331E" w:rsidRDefault="00E57EFC" w:rsidP="004B331E">
      <w:pPr>
        <w:ind w:left="112" w:right="72"/>
        <w:jc w:val="both"/>
        <w:rPr>
          <w:rFonts w:asciiTheme="minorHAnsi" w:eastAsia="Arial" w:hAnsiTheme="minorHAnsi" w:cstheme="minorHAnsi"/>
          <w:sz w:val="22"/>
          <w:szCs w:val="22"/>
        </w:rPr>
        <w:sectPr w:rsidR="005674B1" w:rsidRPr="004B331E">
          <w:pgSz w:w="11920" w:h="16840"/>
          <w:pgMar w:top="860" w:right="740" w:bottom="280" w:left="740" w:header="720" w:footer="720" w:gutter="0"/>
          <w:cols w:space="720"/>
        </w:sectPr>
      </w:pP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I.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4B331E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comp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us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4B331E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d,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4B331E">
        <w:rPr>
          <w:rFonts w:asciiTheme="minorHAnsi" w:eastAsia="Arial" w:hAnsiTheme="minorHAnsi" w:cstheme="minorHAnsi"/>
          <w:sz w:val="22"/>
          <w:szCs w:val="22"/>
        </w:rPr>
        <w:t>ce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,</w:t>
      </w:r>
      <w:r w:rsidRPr="004B331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z w:val="22"/>
          <w:szCs w:val="22"/>
        </w:rPr>
        <w:t>ccess,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he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nte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z w:val="22"/>
          <w:szCs w:val="22"/>
        </w:rPr>
        <w:t>or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4B331E">
        <w:rPr>
          <w:rFonts w:asciiTheme="minorHAnsi" w:eastAsia="Arial" w:hAnsiTheme="minorHAnsi" w:cstheme="minorHAnsi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cati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es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arch</w:t>
      </w:r>
      <w:r w:rsidRPr="004B331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as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as 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 l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>al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es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ch pa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ck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>es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such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as</w:t>
      </w:r>
      <w:r w:rsidRPr="004B331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aw</w:t>
      </w:r>
    </w:p>
    <w:p w14:paraId="61963BE1" w14:textId="77777777" w:rsidR="005674B1" w:rsidRPr="004B331E" w:rsidRDefault="00E57EFC" w:rsidP="004B331E">
      <w:pPr>
        <w:spacing w:before="76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hAnsiTheme="minorHAnsi" w:cstheme="minorHAnsi"/>
          <w:sz w:val="22"/>
          <w:szCs w:val="22"/>
        </w:rPr>
        <w:lastRenderedPageBreak/>
        <w:pict w14:anchorId="2BB1D402">
          <v:group id="_x0000_s1032" style="position:absolute;left:0;text-align:left;margin-left:41.15pt;margin-top:17.95pt;width:513.2pt;height:0;z-index:-251658752;mso-position-horizontal-relative:page" coordorigin="823,359" coordsize="10264,0">
            <v:shape id="_x0000_s1033" style="position:absolute;left:823;top:359;width:10264;height:0" coordorigin="823,359" coordsize="10264,0" path="m823,359r10265,e" filled="f" strokeweight=".58pt">
              <v:path arrowok="t"/>
            </v:shape>
            <w10:wrap anchorx="page"/>
          </v:group>
        </w:pict>
      </w:r>
      <w:r w:rsidRPr="004B331E">
        <w:rPr>
          <w:rFonts w:asciiTheme="minorHAnsi" w:eastAsia="Arial" w:hAnsiTheme="minorHAnsi" w:cstheme="minorHAnsi"/>
          <w:b/>
          <w:position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position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EXPER</w:t>
      </w:r>
      <w:r w:rsidRPr="004B331E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ENC</w:t>
      </w:r>
      <w:r w:rsidRPr="004B331E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</w:p>
    <w:p w14:paraId="5B841B7A" w14:textId="77777777" w:rsidR="005674B1" w:rsidRPr="004B331E" w:rsidRDefault="005674B1" w:rsidP="004B331E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61EF102" w14:textId="77777777" w:rsidR="005674B1" w:rsidRPr="004B331E" w:rsidRDefault="00E57EFC" w:rsidP="004B331E">
      <w:pPr>
        <w:spacing w:before="32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15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ug 2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 xml:space="preserve">16 </w:t>
      </w:r>
      <w:r w:rsidRPr="004B331E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-2"/>
          <w:sz w:val="22"/>
          <w:szCs w:val="22"/>
        </w:rPr>
        <w:t>(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dme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 xml:space="preserve">)     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mpa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4B331E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s,</w:t>
      </w:r>
      <w:r w:rsidRPr="004B331E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 xml:space="preserve">a           </w:t>
      </w:r>
      <w:r w:rsidRPr="004B331E">
        <w:rPr>
          <w:rFonts w:asciiTheme="minorHAnsi" w:eastAsia="Arial" w:hAnsiTheme="minorHAnsi" w:cstheme="minorHAnsi"/>
          <w:b/>
          <w:spacing w:val="4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r</w:t>
      </w:r>
    </w:p>
    <w:p w14:paraId="1C10C3D4" w14:textId="77777777" w:rsidR="005674B1" w:rsidRPr="004B331E" w:rsidRDefault="005674B1" w:rsidP="004B331E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A355749" w14:textId="77777777" w:rsidR="005674B1" w:rsidRPr="004B331E" w:rsidRDefault="00E57EFC" w:rsidP="004B331E">
      <w:pPr>
        <w:tabs>
          <w:tab w:val="left" w:pos="820"/>
        </w:tabs>
        <w:ind w:left="832" w:right="76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hAnsiTheme="minorHAnsi" w:cstheme="minorHAnsi"/>
          <w:sz w:val="22"/>
          <w:szCs w:val="22"/>
        </w:rPr>
        <w:tab/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z w:val="22"/>
          <w:szCs w:val="22"/>
        </w:rPr>
        <w:t>ed</w:t>
      </w:r>
      <w:r w:rsidRPr="004B331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an</w:t>
      </w:r>
      <w:r w:rsidRPr="004B331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ng</w:t>
      </w:r>
      <w:r w:rsidRPr="004B331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he</w:t>
      </w:r>
      <w:r w:rsidRPr="004B331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>al</w:t>
      </w:r>
      <w:r w:rsidRPr="004B331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proc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z w:val="22"/>
          <w:szCs w:val="22"/>
        </w:rPr>
        <w:t>es</w:t>
      </w:r>
      <w:r w:rsidRPr="004B331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z w:val="22"/>
          <w:szCs w:val="22"/>
        </w:rPr>
        <w:t>erent</w:t>
      </w:r>
      <w:r w:rsidRPr="004B331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4B331E">
        <w:rPr>
          <w:rFonts w:asciiTheme="minorHAnsi" w:eastAsia="Arial" w:hAnsiTheme="minorHAnsi" w:cstheme="minorHAnsi"/>
          <w:sz w:val="22"/>
          <w:szCs w:val="22"/>
        </w:rPr>
        <w:t>or</w:t>
      </w:r>
      <w:r w:rsidRPr="004B331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z w:val="22"/>
          <w:szCs w:val="22"/>
        </w:rPr>
        <w:t>om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al</w:t>
      </w:r>
      <w:r w:rsidRPr="004B331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or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l 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>as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.</w:t>
      </w:r>
    </w:p>
    <w:p w14:paraId="7B6258FE" w14:textId="77777777" w:rsidR="005674B1" w:rsidRPr="004B331E" w:rsidRDefault="00E57EFC" w:rsidP="004B331E">
      <w:pPr>
        <w:tabs>
          <w:tab w:val="left" w:pos="820"/>
        </w:tabs>
        <w:ind w:left="832" w:right="71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hAnsiTheme="minorHAnsi" w:cstheme="minorHAnsi"/>
          <w:sz w:val="22"/>
          <w:szCs w:val="22"/>
        </w:rPr>
        <w:tab/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z w:val="22"/>
          <w:szCs w:val="22"/>
        </w:rPr>
        <w:t>ar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pa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ed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l as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z w:val="22"/>
          <w:szCs w:val="22"/>
        </w:rPr>
        <w:t>ects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of</w:t>
      </w:r>
      <w:r w:rsidRPr="004B331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>al process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z w:val="22"/>
          <w:szCs w:val="22"/>
        </w:rPr>
        <w:t>er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 pe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od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hree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sp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 p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oc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, 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z w:val="22"/>
          <w:szCs w:val="22"/>
        </w:rPr>
        <w:t>ct ass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nt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dri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B331E">
        <w:rPr>
          <w:rFonts w:asciiTheme="minorHAnsi" w:eastAsia="Arial" w:hAnsiTheme="minorHAnsi" w:cstheme="minorHAnsi"/>
          <w:sz w:val="22"/>
          <w:szCs w:val="22"/>
        </w:rPr>
        <w:t>ng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b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ati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n.</w:t>
      </w:r>
    </w:p>
    <w:p w14:paraId="06FD0170" w14:textId="77777777" w:rsidR="005674B1" w:rsidRPr="004B331E" w:rsidRDefault="00E57EFC" w:rsidP="004B331E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hAnsiTheme="minorHAnsi" w:cstheme="minorHAnsi"/>
          <w:sz w:val="22"/>
          <w:szCs w:val="22"/>
        </w:rPr>
        <w:t xml:space="preserve">   </w:t>
      </w:r>
      <w:r w:rsidRPr="004B331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z w:val="22"/>
          <w:szCs w:val="22"/>
        </w:rPr>
        <w:t>ssess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he</w:t>
      </w:r>
      <w:r w:rsidRPr="004B331E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z w:val="22"/>
          <w:szCs w:val="22"/>
        </w:rPr>
        <w:t>ct</w:t>
      </w:r>
      <w:r w:rsidRPr="004B331E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al</w:t>
      </w:r>
      <w:r w:rsidRPr="004B331E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ati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on</w:t>
      </w:r>
      <w:r w:rsidRPr="004B331E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producti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oc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sses</w:t>
      </w:r>
      <w:r w:rsidRPr="004B331E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ng</w:t>
      </w:r>
      <w:r w:rsidRPr="004B331E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he</w:t>
      </w:r>
    </w:p>
    <w:p w14:paraId="332CCE3A" w14:textId="77777777" w:rsidR="005674B1" w:rsidRPr="004B331E" w:rsidRDefault="00E57EFC" w:rsidP="004B331E">
      <w:pPr>
        <w:spacing w:before="1"/>
        <w:ind w:left="832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eastAsia="Arial" w:hAnsiTheme="minorHAnsi" w:cstheme="minorHAnsi"/>
          <w:sz w:val="22"/>
          <w:szCs w:val="22"/>
        </w:rPr>
        <w:t>company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on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4B331E">
        <w:rPr>
          <w:rFonts w:asciiTheme="minorHAnsi" w:eastAsia="Arial" w:hAnsiTheme="minorHAnsi" w:cstheme="minorHAnsi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ut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li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es.</w:t>
      </w:r>
    </w:p>
    <w:p w14:paraId="58F044CF" w14:textId="77777777" w:rsidR="005674B1" w:rsidRPr="004B331E" w:rsidRDefault="00E57EFC" w:rsidP="004B331E">
      <w:pPr>
        <w:tabs>
          <w:tab w:val="left" w:pos="820"/>
        </w:tabs>
        <w:spacing w:before="3"/>
        <w:ind w:left="832" w:right="75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hAnsiTheme="minorHAnsi" w:cstheme="minorHAnsi"/>
          <w:sz w:val="22"/>
          <w:szCs w:val="22"/>
        </w:rPr>
        <w:tab/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sz w:val="22"/>
          <w:szCs w:val="22"/>
        </w:rPr>
        <w:t>sed</w:t>
      </w:r>
      <w:r w:rsidRPr="004B331E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sed</w:t>
      </w:r>
      <w:r w:rsidRPr="004B331E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on</w:t>
      </w:r>
      <w:r w:rsidRPr="004B331E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procur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co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pro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ng</w:t>
      </w:r>
      <w:r w:rsidRPr="004B331E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he</w:t>
      </w:r>
      <w:r w:rsidRPr="004B331E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se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>eme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.</w:t>
      </w:r>
    </w:p>
    <w:p w14:paraId="148CACD1" w14:textId="77777777" w:rsidR="005674B1" w:rsidRPr="004B331E" w:rsidRDefault="005674B1" w:rsidP="004B331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3CE8BD0" w14:textId="77777777" w:rsidR="005674B1" w:rsidRPr="004B331E" w:rsidRDefault="00E57EFC" w:rsidP="004B331E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14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ug 2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 xml:space="preserve">15       </w:t>
      </w:r>
      <w:r w:rsidRPr="004B331E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monu a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cia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4B331E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 xml:space="preserve">a                           </w:t>
      </w:r>
      <w:r w:rsidRPr="004B331E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or</w:t>
      </w:r>
    </w:p>
    <w:p w14:paraId="55D6AC1D" w14:textId="77777777" w:rsidR="005674B1" w:rsidRPr="004B331E" w:rsidRDefault="005674B1" w:rsidP="004B331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795B0A0" w14:textId="77777777" w:rsidR="005674B1" w:rsidRPr="004B331E" w:rsidRDefault="00E57EFC" w:rsidP="004B331E">
      <w:pPr>
        <w:tabs>
          <w:tab w:val="left" w:pos="820"/>
        </w:tabs>
        <w:ind w:left="832" w:right="73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hAnsiTheme="minorHAnsi" w:cstheme="minorHAnsi"/>
          <w:sz w:val="22"/>
          <w:szCs w:val="22"/>
        </w:rPr>
        <w:tab/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es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ed</w:t>
      </w:r>
      <w:r w:rsidRPr="004B331E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corpo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ate</w:t>
      </w:r>
      <w:r w:rsidRPr="004B331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z w:val="22"/>
          <w:szCs w:val="22"/>
        </w:rPr>
        <w:t>om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al</w:t>
      </w:r>
      <w:r w:rsidRPr="004B331E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sp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es</w:t>
      </w:r>
      <w:r w:rsidRPr="004B331E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ng</w:t>
      </w:r>
      <w:r w:rsidRPr="004B331E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nt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,</w:t>
      </w:r>
      <w:r w:rsidRPr="004B331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nte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4B331E">
        <w:rPr>
          <w:rFonts w:asciiTheme="minorHAnsi" w:eastAsia="Arial" w:hAnsiTheme="minorHAnsi" w:cstheme="minorHAnsi"/>
          <w:sz w:val="22"/>
          <w:szCs w:val="22"/>
        </w:rPr>
        <w:t>ectual</w:t>
      </w:r>
      <w:r w:rsidRPr="004B331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prope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z w:val="22"/>
          <w:szCs w:val="22"/>
        </w:rPr>
        <w:t>,   bre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co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on</w:t>
      </w:r>
      <w:r w:rsidRPr="004B331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z w:val="22"/>
          <w:szCs w:val="22"/>
        </w:rPr>
        <w:t>,</w:t>
      </w:r>
      <w:r w:rsidRPr="004B331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nt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pr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ati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f company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es and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pr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oc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z w:val="22"/>
          <w:szCs w:val="22"/>
        </w:rPr>
        <w:t>ures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ec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4B331E">
        <w:rPr>
          <w:rFonts w:asciiTheme="minorHAnsi" w:eastAsia="Arial" w:hAnsiTheme="minorHAnsi" w:cstheme="minorHAnsi"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ass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</w:p>
    <w:p w14:paraId="34A5A6AB" w14:textId="77777777" w:rsidR="005674B1" w:rsidRPr="004B331E" w:rsidRDefault="00E57EFC" w:rsidP="004B331E">
      <w:pPr>
        <w:tabs>
          <w:tab w:val="left" w:pos="820"/>
        </w:tabs>
        <w:ind w:left="832" w:right="67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hAnsiTheme="minorHAnsi" w:cstheme="minorHAnsi"/>
          <w:sz w:val="22"/>
          <w:szCs w:val="22"/>
        </w:rPr>
        <w:tab/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sed</w:t>
      </w:r>
      <w:r w:rsidRPr="004B331E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es</w:t>
      </w:r>
      <w:r w:rsidRPr="004B331E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ng</w:t>
      </w:r>
      <w:r w:rsidRPr="004B331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4B331E">
        <w:rPr>
          <w:rFonts w:asciiTheme="minorHAnsi" w:eastAsia="Arial" w:hAnsiTheme="minorHAnsi" w:cstheme="minorHAnsi"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ds,</w:t>
      </w:r>
      <w:r w:rsidRPr="004B331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z w:val="22"/>
          <w:szCs w:val="22"/>
        </w:rPr>
        <w:t>or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ser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ces</w:t>
      </w:r>
      <w:r w:rsidRPr="004B331E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he</w:t>
      </w:r>
      <w:r w:rsidRPr="004B331E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an</w:t>
      </w:r>
      <w:r w:rsidRPr="004B331E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z w:val="22"/>
          <w:szCs w:val="22"/>
        </w:rPr>
        <w:t>ern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 procur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t pr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ce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>s.</w:t>
      </w:r>
    </w:p>
    <w:p w14:paraId="51F7BEF8" w14:textId="77777777" w:rsidR="005674B1" w:rsidRPr="004B331E" w:rsidRDefault="00E57EFC" w:rsidP="004B331E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hAnsiTheme="minorHAnsi" w:cstheme="minorHAnsi"/>
          <w:sz w:val="22"/>
          <w:szCs w:val="22"/>
        </w:rPr>
        <w:t xml:space="preserve">   </w:t>
      </w:r>
      <w:r w:rsidRPr="004B331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es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b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z w:val="22"/>
          <w:szCs w:val="22"/>
        </w:rPr>
        <w:t>or</w:t>
      </w:r>
      <w:r w:rsidRPr="004B331E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he</w:t>
      </w:r>
      <w:r w:rsidRPr="004B331E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ati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prepar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on</w:t>
      </w:r>
      <w:r w:rsidRPr="004B331E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of</w:t>
      </w:r>
      <w:r w:rsidRPr="004B331E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ser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ce</w:t>
      </w:r>
      <w:r w:rsidRPr="004B331E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co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s,</w:t>
      </w:r>
      <w:r w:rsidRPr="004B331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>eme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co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z w:val="22"/>
          <w:szCs w:val="22"/>
        </w:rPr>
        <w:t>,</w:t>
      </w:r>
    </w:p>
    <w:p w14:paraId="2866098F" w14:textId="77777777" w:rsidR="005674B1" w:rsidRPr="004B331E" w:rsidRDefault="00E57EFC" w:rsidP="004B331E">
      <w:pPr>
        <w:ind w:left="832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z w:val="22"/>
          <w:szCs w:val="22"/>
        </w:rPr>
        <w:t>se con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acts and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nt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v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ure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4B331E">
        <w:rPr>
          <w:rFonts w:asciiTheme="minorHAnsi" w:eastAsia="Arial" w:hAnsiTheme="minorHAnsi" w:cstheme="minorHAnsi"/>
          <w:sz w:val="22"/>
          <w:szCs w:val="22"/>
        </w:rPr>
        <w:t>s.</w:t>
      </w:r>
    </w:p>
    <w:p w14:paraId="6D898824" w14:textId="77777777" w:rsidR="005674B1" w:rsidRPr="004B331E" w:rsidRDefault="005674B1" w:rsidP="004B331E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038BB12" w14:textId="77777777" w:rsidR="005674B1" w:rsidRPr="004B331E" w:rsidRDefault="00E57EFC" w:rsidP="004B331E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hAnsiTheme="minorHAnsi" w:cstheme="minorHAnsi"/>
          <w:sz w:val="22"/>
          <w:szCs w:val="22"/>
        </w:rPr>
        <w:pict w14:anchorId="601F0D1E">
          <v:group id="_x0000_s1030" style="position:absolute;left:0;text-align:left;margin-left:41.15pt;margin-top:14.15pt;width:513.2pt;height:0;z-index:-251657728;mso-position-horizontal-relative:page" coordorigin="823,283" coordsize="10264,0">
            <v:shape id="_x0000_s1031" style="position:absolute;left:823;top:283;width:10264;height:0" coordorigin="823,283" coordsize="10264,0" path="m823,283r10265,e" filled="f" strokeweight=".58pt">
              <v:path arrowok="t"/>
            </v:shape>
            <w10:wrap anchorx="page"/>
          </v:group>
        </w:pict>
      </w:r>
      <w:r w:rsidRPr="004B331E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HE</w:t>
      </w:r>
      <w:r w:rsidRPr="004B331E">
        <w:rPr>
          <w:rFonts w:asciiTheme="minorHAnsi" w:eastAsia="Arial" w:hAnsiTheme="minorHAnsi" w:cstheme="minorHAnsi"/>
          <w:b/>
          <w:position w:val="-1"/>
          <w:sz w:val="22"/>
          <w:szCs w:val="22"/>
        </w:rPr>
        <w:t>R W</w:t>
      </w:r>
      <w:r w:rsidRPr="004B331E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K </w:t>
      </w:r>
      <w:r w:rsidRPr="004B331E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EXPERIENC</w:t>
      </w:r>
      <w:r w:rsidRPr="004B331E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</w:p>
    <w:p w14:paraId="2B6D9441" w14:textId="77777777" w:rsidR="005674B1" w:rsidRPr="004B331E" w:rsidRDefault="005674B1" w:rsidP="004B331E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5DD5EFA" w14:textId="77777777" w:rsidR="005674B1" w:rsidRPr="004B331E" w:rsidRDefault="00E57EFC" w:rsidP="004B331E">
      <w:pPr>
        <w:spacing w:before="32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2016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4B331E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rese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 xml:space="preserve">t            </w:t>
      </w:r>
      <w:r w:rsidRPr="004B331E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hn L</w:t>
      </w:r>
      <w:r w:rsidRPr="004B331E">
        <w:rPr>
          <w:rFonts w:asciiTheme="minorHAnsi" w:eastAsia="Arial" w:hAnsiTheme="minorHAnsi" w:cstheme="minorHAnsi"/>
          <w:b/>
          <w:spacing w:val="-6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</w:t>
      </w:r>
      <w:r w:rsidRPr="004B331E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ales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r</w:t>
      </w:r>
    </w:p>
    <w:p w14:paraId="38915CBC" w14:textId="77777777" w:rsidR="005674B1" w:rsidRPr="004B331E" w:rsidRDefault="005674B1" w:rsidP="004B331E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B9F6FD0" w14:textId="77777777" w:rsidR="005674B1" w:rsidRPr="004B331E" w:rsidRDefault="00E57EFC" w:rsidP="004B331E">
      <w:pPr>
        <w:tabs>
          <w:tab w:val="left" w:pos="820"/>
        </w:tabs>
        <w:ind w:left="832" w:right="75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hAnsiTheme="minorHAnsi" w:cstheme="minorHAnsi"/>
          <w:sz w:val="22"/>
          <w:szCs w:val="22"/>
        </w:rPr>
        <w:tab/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ng</w:t>
      </w:r>
      <w:r w:rsidRPr="004B331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b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ss</w:t>
      </w:r>
      <w:r w:rsidRPr="004B331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z w:val="22"/>
          <w:szCs w:val="22"/>
        </w:rPr>
        <w:t>areness</w:t>
      </w:r>
      <w:r w:rsidRPr="004B331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he</w:t>
      </w:r>
      <w:r w:rsidRPr="004B331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eta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sec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or</w:t>
      </w:r>
      <w:r w:rsidRPr="004B331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he</w:t>
      </w:r>
      <w:r w:rsidRPr="004B331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z w:val="22"/>
          <w:szCs w:val="22"/>
        </w:rPr>
        <w:t>K</w:t>
      </w:r>
      <w:r w:rsidRPr="004B331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cu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arly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he</w:t>
      </w:r>
      <w:r w:rsidRPr="004B331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z w:val="22"/>
          <w:szCs w:val="22"/>
        </w:rPr>
        <w:t>ct</w:t>
      </w:r>
      <w:r w:rsidRPr="004B331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sz w:val="22"/>
          <w:szCs w:val="22"/>
        </w:rPr>
        <w:t>ee o</w:t>
      </w:r>
      <w:r w:rsidRPr="004B331E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sh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p sche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es on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z w:val="22"/>
          <w:szCs w:val="22"/>
        </w:rPr>
        <w:t>ompany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succ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z w:val="22"/>
          <w:szCs w:val="22"/>
        </w:rPr>
        <w:t>,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4B331E">
        <w:rPr>
          <w:rFonts w:asciiTheme="minorHAnsi" w:eastAsia="Arial" w:hAnsiTheme="minorHAnsi" w:cstheme="minorHAnsi"/>
          <w:sz w:val="22"/>
          <w:szCs w:val="22"/>
        </w:rPr>
        <w:t>e p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ng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4B331E">
        <w:rPr>
          <w:rFonts w:asciiTheme="minorHAnsi" w:eastAsia="Arial" w:hAnsiTheme="minorHAnsi" w:cstheme="minorHAnsi"/>
          <w:sz w:val="22"/>
          <w:szCs w:val="22"/>
        </w:rPr>
        <w:t>ce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cust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er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ser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ce.</w:t>
      </w:r>
    </w:p>
    <w:p w14:paraId="6E915E65" w14:textId="77777777" w:rsidR="005674B1" w:rsidRPr="004B331E" w:rsidRDefault="005674B1" w:rsidP="004B331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9DF2EBE" w14:textId="77777777" w:rsidR="005674B1" w:rsidRPr="004B331E" w:rsidRDefault="00E57EFC" w:rsidP="004B331E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g 2013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4B331E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ug 2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 xml:space="preserve">14        </w:t>
      </w:r>
      <w:r w:rsidRPr="004B331E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h S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a, L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 xml:space="preserve">s                </w:t>
      </w:r>
      <w:r w:rsidRPr="004B331E">
        <w:rPr>
          <w:rFonts w:asciiTheme="minorHAnsi" w:eastAsia="Arial" w:hAnsiTheme="minorHAnsi" w:cstheme="minorHAnsi"/>
          <w:b/>
          <w:spacing w:val="5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  <w:r w:rsidRPr="004B331E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uto</w:t>
      </w:r>
      <w:r w:rsidRPr="004B331E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/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er</w:t>
      </w:r>
    </w:p>
    <w:p w14:paraId="62111825" w14:textId="77777777" w:rsidR="005674B1" w:rsidRPr="004B331E" w:rsidRDefault="005674B1" w:rsidP="004B331E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4D83D93" w14:textId="77777777" w:rsidR="005674B1" w:rsidRPr="004B331E" w:rsidRDefault="00E57EFC" w:rsidP="004B331E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hAnsiTheme="minorHAnsi" w:cstheme="minorHAnsi"/>
          <w:sz w:val="22"/>
          <w:szCs w:val="22"/>
        </w:rPr>
        <w:t xml:space="preserve">   </w:t>
      </w:r>
      <w:r w:rsidRPr="004B331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ned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ess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ns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r s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gro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z w:val="22"/>
          <w:szCs w:val="22"/>
        </w:rPr>
        <w:t>ps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up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sz w:val="22"/>
          <w:szCs w:val="22"/>
        </w:rPr>
        <w:t>,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>ed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1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4B331E">
        <w:rPr>
          <w:rFonts w:asciiTheme="minorHAnsi" w:eastAsia="Arial" w:hAnsiTheme="minorHAnsi" w:cstheme="minorHAnsi"/>
          <w:sz w:val="22"/>
          <w:szCs w:val="22"/>
        </w:rPr>
        <w:t>1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8</w:t>
      </w:r>
      <w:r w:rsidRPr="004B331E">
        <w:rPr>
          <w:rFonts w:asciiTheme="minorHAnsi" w:eastAsia="Arial" w:hAnsiTheme="minorHAnsi" w:cstheme="minorHAnsi"/>
          <w:sz w:val="22"/>
          <w:szCs w:val="22"/>
        </w:rPr>
        <w:t>.</w:t>
      </w:r>
    </w:p>
    <w:p w14:paraId="36BF0D17" w14:textId="77777777" w:rsidR="005674B1" w:rsidRPr="004B331E" w:rsidRDefault="00E57EFC" w:rsidP="004B331E">
      <w:pPr>
        <w:spacing w:before="1"/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hAnsiTheme="minorHAnsi" w:cstheme="minorHAnsi"/>
          <w:sz w:val="22"/>
          <w:szCs w:val="22"/>
        </w:rPr>
        <w:t xml:space="preserve">   </w:t>
      </w:r>
      <w:r w:rsidRPr="004B331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ked</w:t>
      </w:r>
      <w:r w:rsidRPr="004B331E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as</w:t>
      </w:r>
      <w:r w:rsidRPr="004B331E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am</w:t>
      </w:r>
      <w:r w:rsidRPr="004B331E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eli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z w:val="22"/>
          <w:szCs w:val="22"/>
        </w:rPr>
        <w:t>er</w:t>
      </w:r>
      <w:r w:rsidRPr="004B331E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cu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rr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cu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ar</w:t>
      </w:r>
      <w:r w:rsidRPr="004B331E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acti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es</w:t>
      </w:r>
      <w:r w:rsidRPr="004B331E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such</w:t>
      </w:r>
      <w:r w:rsidRPr="004B331E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as</w:t>
      </w:r>
      <w:r w:rsidRPr="004B331E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b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all</w:t>
      </w:r>
      <w:r w:rsidRPr="004B331E">
        <w:rPr>
          <w:rFonts w:asciiTheme="minorHAnsi" w:eastAsia="Arial" w:hAnsiTheme="minorHAnsi" w:cstheme="minorHAnsi"/>
          <w:sz w:val="22"/>
          <w:szCs w:val="22"/>
        </w:rPr>
        <w:t>,</w:t>
      </w:r>
      <w:r w:rsidRPr="004B331E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sz w:val="22"/>
          <w:szCs w:val="22"/>
        </w:rPr>
        <w:t>b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</w:p>
    <w:p w14:paraId="5A65F948" w14:textId="77777777" w:rsidR="005674B1" w:rsidRPr="004B331E" w:rsidRDefault="00E57EFC" w:rsidP="004B331E">
      <w:pPr>
        <w:ind w:left="832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.</w:t>
      </w:r>
    </w:p>
    <w:p w14:paraId="15191567" w14:textId="77777777" w:rsidR="005674B1" w:rsidRPr="004B331E" w:rsidRDefault="005674B1" w:rsidP="004B331E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E56C683" w14:textId="77777777" w:rsidR="005674B1" w:rsidRPr="004B331E" w:rsidRDefault="00E57EFC" w:rsidP="004B331E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ne 2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11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4B331E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ug 2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 xml:space="preserve">13        </w:t>
      </w:r>
      <w:r w:rsidRPr="004B331E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ern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rd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ff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ates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Lt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4B331E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 xml:space="preserve">s                 </w:t>
      </w:r>
      <w:r w:rsidRPr="004B331E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b/>
          <w:spacing w:val="3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stant</w:t>
      </w:r>
    </w:p>
    <w:p w14:paraId="620A9556" w14:textId="77777777" w:rsidR="005674B1" w:rsidRPr="004B331E" w:rsidRDefault="005674B1" w:rsidP="004B331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B0FE6EC" w14:textId="77777777" w:rsidR="005674B1" w:rsidRPr="004B331E" w:rsidRDefault="00E57EFC" w:rsidP="004B331E">
      <w:pPr>
        <w:tabs>
          <w:tab w:val="left" w:pos="820"/>
        </w:tabs>
        <w:ind w:left="832" w:right="73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hAnsiTheme="minorHAnsi" w:cstheme="minorHAnsi"/>
          <w:sz w:val="22"/>
          <w:szCs w:val="22"/>
        </w:rPr>
        <w:tab/>
      </w:r>
      <w:r w:rsidRPr="004B331E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ked</w:t>
      </w:r>
      <w:r w:rsidRPr="004B331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as</w:t>
      </w:r>
      <w:r w:rsidRPr="004B331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co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erci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ass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4B331E">
        <w:rPr>
          <w:rFonts w:asciiTheme="minorHAnsi" w:eastAsia="Arial" w:hAnsiTheme="minorHAnsi" w:cstheme="minorHAnsi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co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nte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es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arch</w:t>
      </w:r>
      <w:r w:rsidRPr="004B331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nto</w:t>
      </w:r>
      <w:r w:rsidRPr="004B331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ss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b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z w:val="22"/>
          <w:szCs w:val="22"/>
        </w:rPr>
        <w:t>,</w:t>
      </w:r>
      <w:r w:rsidRPr="004B331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co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ng</w:t>
      </w:r>
      <w:r w:rsidRPr="004B331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nti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custo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z w:val="22"/>
          <w:szCs w:val="22"/>
        </w:rPr>
        <w:t>eri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4B331E">
        <w:rPr>
          <w:rFonts w:asciiTheme="minorHAnsi" w:eastAsia="Arial" w:hAnsiTheme="minorHAnsi" w:cstheme="minorHAnsi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es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on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od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products</w:t>
      </w:r>
      <w:r w:rsidRPr="004B331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4B331E">
        <w:rPr>
          <w:rFonts w:asciiTheme="minorHAnsi" w:eastAsia="Arial" w:hAnsiTheme="minorHAnsi" w:cstheme="minorHAnsi"/>
          <w:sz w:val="22"/>
          <w:szCs w:val="22"/>
        </w:rPr>
        <w:t>ered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by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he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.</w:t>
      </w:r>
    </w:p>
    <w:p w14:paraId="3C1ACE0A" w14:textId="77777777" w:rsidR="005674B1" w:rsidRPr="004B331E" w:rsidRDefault="00E57EFC" w:rsidP="004B331E">
      <w:pPr>
        <w:tabs>
          <w:tab w:val="left" w:pos="820"/>
        </w:tabs>
        <w:spacing w:before="3"/>
        <w:ind w:left="832" w:right="69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hAnsiTheme="minorHAnsi" w:cstheme="minorHAnsi"/>
          <w:sz w:val="22"/>
          <w:szCs w:val="22"/>
        </w:rPr>
        <w:tab/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b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ed</w:t>
      </w:r>
      <w:r w:rsidRPr="004B331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he</w:t>
      </w:r>
      <w:r w:rsidRPr="004B331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gn</w:t>
      </w:r>
      <w:r w:rsidRPr="004B331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4B331E">
        <w:rPr>
          <w:rFonts w:asciiTheme="minorHAnsi" w:eastAsia="Arial" w:hAnsiTheme="minorHAnsi" w:cstheme="minorHAnsi"/>
          <w:sz w:val="22"/>
          <w:szCs w:val="22"/>
        </w:rPr>
        <w:t>oted</w:t>
      </w:r>
      <w:r w:rsidRPr="004B331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he</w:t>
      </w:r>
      <w:r w:rsidRPr="004B331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z w:val="22"/>
          <w:szCs w:val="22"/>
        </w:rPr>
        <w:t>se</w:t>
      </w:r>
      <w:r w:rsidRPr="004B331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soc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al</w:t>
      </w:r>
      <w:r w:rsidRPr="004B331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pro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de</w:t>
      </w:r>
      <w:r w:rsidRPr="004B331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z w:val="22"/>
          <w:szCs w:val="22"/>
        </w:rPr>
        <w:t>e u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es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4B331E">
        <w:rPr>
          <w:rFonts w:asciiTheme="minorHAnsi" w:eastAsia="Arial" w:hAnsiTheme="minorHAnsi" w:cstheme="minorHAnsi"/>
          <w:sz w:val="22"/>
          <w:szCs w:val="22"/>
        </w:rPr>
        <w:t>r cust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b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.</w:t>
      </w:r>
    </w:p>
    <w:p w14:paraId="6B5F3B75" w14:textId="77777777" w:rsidR="005674B1" w:rsidRPr="004B331E" w:rsidRDefault="005674B1" w:rsidP="004B331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F78F1F0" w14:textId="77777777" w:rsidR="005674B1" w:rsidRPr="004B331E" w:rsidRDefault="00E57EFC" w:rsidP="004B331E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hAnsiTheme="minorHAnsi" w:cstheme="minorHAnsi"/>
          <w:sz w:val="22"/>
          <w:szCs w:val="22"/>
        </w:rPr>
        <w:pict w14:anchorId="2247212D">
          <v:group id="_x0000_s1028" style="position:absolute;left:0;text-align:left;margin-left:41.15pt;margin-top:14.15pt;width:513.2pt;height:0;z-index:-251656704;mso-position-horizontal-relative:page" coordorigin="823,283" coordsize="10264,0">
            <v:shape id="_x0000_s1029" style="position:absolute;left:823;top:283;width:10264;height:0" coordorigin="823,283" coordsize="10264,0" path="m823,283r10265,e" filled="f" strokeweight=".58pt">
              <v:path arrowok="t"/>
            </v:shape>
            <w10:wrap anchorx="page"/>
          </v:group>
        </w:pict>
      </w:r>
      <w:r w:rsidRPr="004B331E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ERE</w:t>
      </w:r>
      <w:r w:rsidRPr="004B331E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</w:p>
    <w:p w14:paraId="1DE65689" w14:textId="77777777" w:rsidR="005674B1" w:rsidRPr="004B331E" w:rsidRDefault="005674B1" w:rsidP="004B331E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8929126" w14:textId="77777777" w:rsidR="005674B1" w:rsidRPr="004B331E" w:rsidRDefault="00E57EFC" w:rsidP="004B331E">
      <w:pPr>
        <w:spacing w:before="32"/>
        <w:ind w:left="112" w:right="801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4B331E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around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urope 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or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ng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aste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ng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Franc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sz w:val="22"/>
          <w:szCs w:val="22"/>
        </w:rPr>
        <w:t>,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um,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>ary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d.</w:t>
      </w:r>
    </w:p>
    <w:p w14:paraId="19D72E4E" w14:textId="77777777" w:rsidR="005674B1" w:rsidRPr="004B331E" w:rsidRDefault="005674B1" w:rsidP="004B331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F183575" w14:textId="77777777" w:rsidR="005674B1" w:rsidRPr="004B331E" w:rsidRDefault="00E57EFC" w:rsidP="004B331E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otba</w:t>
      </w:r>
      <w:r w:rsidRPr="004B331E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 xml:space="preserve">: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4B331E">
        <w:rPr>
          <w:rFonts w:asciiTheme="minorHAnsi" w:eastAsia="Arial" w:hAnsiTheme="minorHAnsi" w:cstheme="minorHAnsi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ce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competi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4B331E">
        <w:rPr>
          <w:rFonts w:asciiTheme="minorHAnsi" w:eastAsia="Arial" w:hAnsiTheme="minorHAnsi" w:cstheme="minorHAnsi"/>
          <w:sz w:val="22"/>
          <w:szCs w:val="22"/>
        </w:rPr>
        <w:t>oth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z w:val="22"/>
          <w:szCs w:val="22"/>
        </w:rPr>
        <w:t>or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sch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ol 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z w:val="22"/>
          <w:szCs w:val="22"/>
        </w:rPr>
        <w:t>ersity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z w:val="22"/>
          <w:szCs w:val="22"/>
        </w:rPr>
        <w:t>.</w:t>
      </w:r>
    </w:p>
    <w:p w14:paraId="0EC7C284" w14:textId="77777777" w:rsidR="005674B1" w:rsidRPr="004B331E" w:rsidRDefault="005674B1" w:rsidP="004B331E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07E02EB" w14:textId="77777777" w:rsidR="005674B1" w:rsidRPr="004B331E" w:rsidRDefault="00E57EFC" w:rsidP="004B331E">
      <w:pPr>
        <w:ind w:left="112" w:right="236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ning:</w:t>
      </w:r>
      <w:r w:rsidRPr="004B331E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4B331E">
        <w:rPr>
          <w:rFonts w:asciiTheme="minorHAnsi" w:eastAsia="Arial" w:hAnsiTheme="minorHAnsi" w:cstheme="minorHAnsi"/>
          <w:sz w:val="22"/>
          <w:szCs w:val="22"/>
        </w:rPr>
        <w:t>oy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 ha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4B331E">
        <w:rPr>
          <w:rFonts w:asciiTheme="minorHAnsi" w:eastAsia="Arial" w:hAnsiTheme="minorHAnsi" w:cstheme="minorHAnsi"/>
          <w:sz w:val="22"/>
          <w:szCs w:val="22"/>
        </w:rPr>
        <w:t>en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 a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b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1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B331E">
        <w:rPr>
          <w:rFonts w:asciiTheme="minorHAnsi" w:eastAsia="Arial" w:hAnsiTheme="minorHAnsi" w:cstheme="minorHAnsi"/>
          <w:sz w:val="22"/>
          <w:szCs w:val="22"/>
        </w:rPr>
        <w:t>K 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ar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ns.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z w:val="22"/>
          <w:szCs w:val="22"/>
        </w:rPr>
        <w:t>or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atho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.</w:t>
      </w:r>
    </w:p>
    <w:p w14:paraId="1D42B75B" w14:textId="77777777" w:rsidR="005674B1" w:rsidRPr="004B331E" w:rsidRDefault="005674B1" w:rsidP="004B331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380EA90" w14:textId="77777777" w:rsidR="005674B1" w:rsidRPr="004B331E" w:rsidRDefault="00E57EFC" w:rsidP="004B331E">
      <w:pPr>
        <w:ind w:left="112" w:right="196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4B331E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4B331E">
        <w:rPr>
          <w:rFonts w:asciiTheme="minorHAnsi" w:eastAsia="Arial" w:hAnsiTheme="minorHAnsi" w:cstheme="minorHAnsi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ced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ac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4B331E">
        <w:rPr>
          <w:rFonts w:asciiTheme="minorHAnsi" w:eastAsia="Arial" w:hAnsiTheme="minorHAnsi" w:cstheme="minorHAnsi"/>
          <w:sz w:val="22"/>
          <w:szCs w:val="22"/>
        </w:rPr>
        <w:t>ompa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4B331E">
        <w:rPr>
          <w:rFonts w:asciiTheme="minorHAnsi" w:eastAsia="Arial" w:hAnsiTheme="minorHAnsi" w:cstheme="minorHAnsi"/>
          <w:sz w:val="22"/>
          <w:szCs w:val="22"/>
        </w:rPr>
        <w:t>st on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p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z w:val="22"/>
          <w:szCs w:val="22"/>
        </w:rPr>
        <w:t>o and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ector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 cho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sz w:val="22"/>
          <w:szCs w:val="22"/>
        </w:rPr>
        <w:t>or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4B331E">
        <w:rPr>
          <w:rFonts w:asciiTheme="minorHAnsi" w:eastAsia="Arial" w:hAnsiTheme="minorHAnsi" w:cstheme="minorHAnsi"/>
          <w:sz w:val="22"/>
          <w:szCs w:val="22"/>
        </w:rPr>
        <w:t>hree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–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he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B331E">
        <w:rPr>
          <w:rFonts w:asciiTheme="minorHAnsi" w:eastAsia="Arial" w:hAnsiTheme="minorHAnsi" w:cstheme="minorHAnsi"/>
          <w:sz w:val="22"/>
          <w:szCs w:val="22"/>
        </w:rPr>
        <w:t>os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4B331E">
        <w:rPr>
          <w:rFonts w:asciiTheme="minorHAnsi" w:eastAsia="Arial" w:hAnsiTheme="minorHAnsi" w:cstheme="minorHAnsi"/>
          <w:sz w:val="22"/>
          <w:szCs w:val="22"/>
        </w:rPr>
        <w:t>us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>cal F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val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4B331E">
        <w:rPr>
          <w:rFonts w:asciiTheme="minorHAnsi" w:eastAsia="Arial" w:hAnsiTheme="minorHAnsi" w:cstheme="minorHAnsi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h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B331E">
        <w:rPr>
          <w:rFonts w:asciiTheme="minorHAnsi" w:eastAsia="Arial" w:hAnsiTheme="minorHAnsi" w:cstheme="minorHAnsi"/>
          <w:sz w:val="22"/>
          <w:szCs w:val="22"/>
        </w:rPr>
        <w:t>secti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4B331E">
        <w:rPr>
          <w:rFonts w:asciiTheme="minorHAnsi" w:eastAsia="Arial" w:hAnsiTheme="minorHAnsi" w:cstheme="minorHAnsi"/>
          <w:sz w:val="22"/>
          <w:szCs w:val="22"/>
        </w:rPr>
        <w:t>.</w:t>
      </w:r>
    </w:p>
    <w:p w14:paraId="23B35B40" w14:textId="77777777" w:rsidR="005674B1" w:rsidRPr="004B331E" w:rsidRDefault="005674B1" w:rsidP="004B331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2C05DEC" w14:textId="77777777" w:rsidR="005674B1" w:rsidRPr="004B331E" w:rsidRDefault="00E57EFC" w:rsidP="004B331E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hAnsiTheme="minorHAnsi" w:cstheme="minorHAnsi"/>
          <w:sz w:val="22"/>
          <w:szCs w:val="22"/>
        </w:rPr>
        <w:pict w14:anchorId="1DD076B1">
          <v:group id="_x0000_s1026" style="position:absolute;left:0;text-align:left;margin-left:41.15pt;margin-top:14.15pt;width:513.2pt;height:0;z-index:-251655680;mso-position-horizontal-relative:page" coordorigin="823,283" coordsize="10264,0">
            <v:shape id="_x0000_s1027" style="position:absolute;left:823;top:283;width:10264;height:0" coordorigin="823,283" coordsize="10264,0" path="m823,283r10265,e" filled="f" strokeweight=".20464mm">
              <v:path arrowok="t"/>
            </v:shape>
            <w10:wrap anchorx="page"/>
          </v:group>
        </w:pict>
      </w:r>
      <w:r w:rsidRPr="004B331E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RE</w:t>
      </w:r>
      <w:r w:rsidRPr="004B331E">
        <w:rPr>
          <w:rFonts w:asciiTheme="minorHAnsi" w:eastAsia="Arial" w:hAnsiTheme="minorHAnsi" w:cstheme="minorHAnsi"/>
          <w:b/>
          <w:position w:val="-1"/>
          <w:sz w:val="22"/>
          <w:szCs w:val="22"/>
        </w:rPr>
        <w:t>F</w:t>
      </w:r>
      <w:r w:rsidRPr="004B331E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EREE</w:t>
      </w:r>
      <w:r w:rsidRPr="004B331E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</w:p>
    <w:p w14:paraId="18DFFF01" w14:textId="77777777" w:rsidR="005674B1" w:rsidRPr="004B331E" w:rsidRDefault="005674B1" w:rsidP="004B331E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4467BCA" w14:textId="77777777" w:rsidR="005674B1" w:rsidRPr="004B331E" w:rsidRDefault="00E57EFC" w:rsidP="004B331E">
      <w:pPr>
        <w:spacing w:before="32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B331E">
        <w:rPr>
          <w:rFonts w:asciiTheme="minorHAnsi" w:eastAsia="Arial" w:hAnsiTheme="minorHAnsi" w:cstheme="minorHAnsi"/>
          <w:sz w:val="22"/>
          <w:szCs w:val="22"/>
        </w:rPr>
        <w:t>a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4B331E">
        <w:rPr>
          <w:rFonts w:asciiTheme="minorHAnsi" w:eastAsia="Arial" w:hAnsiTheme="minorHAnsi" w:cstheme="minorHAnsi"/>
          <w:sz w:val="22"/>
          <w:szCs w:val="22"/>
        </w:rPr>
        <w:t xml:space="preserve">e upon </w:t>
      </w:r>
      <w:r w:rsidRPr="004B331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B331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4B331E">
        <w:rPr>
          <w:rFonts w:asciiTheme="minorHAnsi" w:eastAsia="Arial" w:hAnsiTheme="minorHAnsi" w:cstheme="minorHAnsi"/>
          <w:sz w:val="22"/>
          <w:szCs w:val="22"/>
        </w:rPr>
        <w:t>u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B331E">
        <w:rPr>
          <w:rFonts w:asciiTheme="minorHAnsi" w:eastAsia="Arial" w:hAnsiTheme="minorHAnsi" w:cstheme="minorHAnsi"/>
          <w:sz w:val="22"/>
          <w:szCs w:val="22"/>
        </w:rPr>
        <w:t>s</w:t>
      </w:r>
      <w:r w:rsidRPr="004B33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B331E">
        <w:rPr>
          <w:rFonts w:asciiTheme="minorHAnsi" w:eastAsia="Arial" w:hAnsiTheme="minorHAnsi" w:cstheme="minorHAnsi"/>
          <w:sz w:val="22"/>
          <w:szCs w:val="22"/>
        </w:rPr>
        <w:t>.</w:t>
      </w:r>
    </w:p>
    <w:sectPr w:rsidR="005674B1" w:rsidRPr="004B331E">
      <w:pgSz w:w="11920" w:h="16840"/>
      <w:pgMar w:top="58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20F3"/>
    <w:multiLevelType w:val="multilevel"/>
    <w:tmpl w:val="99EEA76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4B1"/>
    <w:rsid w:val="004B331E"/>
    <w:rsid w:val="005674B1"/>
    <w:rsid w:val="00E5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299BC610"/>
  <w15:docId w15:val="{83E1D70F-5877-45CC-BC40-657FBFEA9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2021-07-16T13:02:00Z</dcterms:created>
  <dcterms:modified xsi:type="dcterms:W3CDTF">2021-07-16T13:44:00Z</dcterms:modified>
</cp:coreProperties>
</file>